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B9F297F" w14:textId="435249B1" w:rsidR="00EF2178" w:rsidRPr="00403BFD" w:rsidRDefault="00EF2178" w:rsidP="007B026E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ANEXO I</w:t>
      </w:r>
      <w:r w:rsidR="00171213">
        <w:rPr>
          <w:rFonts w:ascii="Arial" w:hAnsi="Arial" w:cs="Arial"/>
          <w:b/>
          <w:bCs/>
          <w:color w:val="auto"/>
        </w:rPr>
        <w:t>V</w:t>
      </w:r>
    </w:p>
    <w:p w14:paraId="7F03116A" w14:textId="77777777" w:rsidR="00C91690" w:rsidRPr="00403BFD" w:rsidRDefault="00C91690" w:rsidP="00C91690">
      <w:pPr>
        <w:spacing w:line="360" w:lineRule="auto"/>
        <w:jc w:val="center"/>
        <w:rPr>
          <w:rFonts w:ascii="Arial" w:hAnsi="Arial" w:cs="Arial"/>
          <w:b/>
          <w:bCs/>
          <w:color w:val="auto"/>
        </w:rPr>
      </w:pPr>
      <w:r w:rsidRPr="00403BFD">
        <w:rPr>
          <w:rFonts w:ascii="Arial" w:hAnsi="Arial" w:cs="Arial"/>
          <w:b/>
          <w:bCs/>
          <w:color w:val="auto"/>
        </w:rPr>
        <w:t>MODELO(S) REFERENTE(S) A PLANILHA DE PROPOSTA</w:t>
      </w:r>
    </w:p>
    <w:p w14:paraId="083400E1" w14:textId="07BE597C" w:rsidR="00914BB0" w:rsidRDefault="00914BB0" w:rsidP="00914BB0">
      <w:pPr>
        <w:pStyle w:val="Nivel2"/>
        <w:numPr>
          <w:ilvl w:val="0"/>
          <w:numId w:val="0"/>
        </w:numPr>
        <w:rPr>
          <w:i/>
          <w:color w:val="FF0000"/>
        </w:rPr>
      </w:pPr>
      <w:permStart w:id="137516144" w:edGrp="everyone"/>
    </w:p>
    <w:tbl>
      <w:tblPr>
        <w:tblW w:w="8507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2837"/>
        <w:gridCol w:w="1134"/>
        <w:gridCol w:w="1558"/>
        <w:gridCol w:w="1279"/>
        <w:gridCol w:w="989"/>
      </w:tblGrid>
      <w:tr w:rsidR="00640136" w:rsidRPr="00640136" w14:paraId="524AFF71" w14:textId="77777777" w:rsidTr="007A76F3">
        <w:trPr>
          <w:trHeight w:val="718"/>
          <w:jc w:val="center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ermEnd w:id="137516144"/>
          <w:p w14:paraId="0DDFF0D0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06F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5524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2118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QUANTIDADE TOTAL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780E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8C00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VALOR TOTAL</w:t>
            </w:r>
          </w:p>
        </w:tc>
      </w:tr>
      <w:tr w:rsidR="00640136" w:rsidRPr="00640136" w14:paraId="0DDCA525" w14:textId="77777777" w:rsidTr="00416227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366F7D" w14:textId="6C17EE25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  <w:r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D54B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AVALIAÇÃO CLÍNICA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671A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80C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407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3818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DDE0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561BCDF2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B82427" w14:textId="71266DC5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D05A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HEMOGRAMA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F8BA8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935B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157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36E59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13DD4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665D8AEA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B893C3" w14:textId="573EDE52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0940F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TGO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DBC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6D4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157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628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CD6D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52876377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A71551" w14:textId="55176D82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83E3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TGP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595E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6AE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157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5EB4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A92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49B9CA61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FF9B95" w14:textId="4997534F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645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GGT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55250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AD90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157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59B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D54C4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088AE48F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95C9B8" w14:textId="554BE80A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99EB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CREATININA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B2C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2190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157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9690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0C7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198FDB4D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6F05AF" w14:textId="6E6402AB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EC34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GLICEMIA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77ABA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2ABA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130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016D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8CD7B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60988540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DCD6F0" w14:textId="787EB427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E9758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COLESTEROL T + FRAÇÕES (HDL, LDL e VLDL)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0E2D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EE3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75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453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465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7167FA38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3CC0E4" w14:textId="5F06A149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C018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PPF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4DA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FAE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6E7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8C3A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79277262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F73B0B" w14:textId="75A527A6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E2D8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COPROCULTURA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6E1A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E28A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EB528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87E0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009F9456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5C215E" w14:textId="6D7BA801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187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AUDIOMETRIA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ACA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30F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27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A40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BD678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7AD19055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0A5973" w14:textId="02B2A98F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38B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ECG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AA2B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7BE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75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173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F32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0959026B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9AFF12" w14:textId="0403D6BA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287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ACUIDADE VISUAL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5F9C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4F1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24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01DD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59DF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36034E89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BE6A82" w14:textId="0A22CB3E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DA70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ALA-U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0D30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934D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BD00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9962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0215C585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89FDB" w14:textId="1F0D86CF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765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CHUMBA SANGUÍNEO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DC30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615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7491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BA71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1487CF07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474095" w14:textId="429E4E58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4FA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MERCÚRIO URINÁRIO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C802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EF2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0474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901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5DED839D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1E0A3F" w14:textId="54D033FE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F06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 xml:space="preserve">ACETILCOLINESTERSASE </w:t>
            </w: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lastRenderedPageBreak/>
              <w:t>ERITROCITÁRIA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46E8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lastRenderedPageBreak/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018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3852B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8A1A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10E98235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DF0DFA" w14:textId="4385165C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17E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EEC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29919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5EAA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B66450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3358F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4F0BCEF4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34E9BE" w14:textId="1EBAC8BA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F80A9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HBSAG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B4AA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BB0E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0D9B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E78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35E6D229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0F473A" w14:textId="10DF95DA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4B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UREIA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EF369B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C84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25275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62807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7B20D69A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193792" w14:textId="61210492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75E39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RX de TORAX (PA e PERFIL)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BB9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A8B6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110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169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D1AD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359B0116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D5BC58" w14:textId="1AE4266A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531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PSA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C3C8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DB5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30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D595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95C68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6A880000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8573C6" w14:textId="59E6A77E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10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Anti HBS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631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3901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EB86D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5F800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399C69E6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74DE55" w14:textId="0DEAF2EF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5704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Anti HCV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2345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0B4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F64C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B93A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77F95D3C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977C8A" w14:textId="24AA1C87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87C3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Anti HVA IgG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1FE3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433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39669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E387A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25F71D87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7ABA7D" w14:textId="2E47FE9C" w:rsidR="00640136" w:rsidRPr="00640136" w:rsidRDefault="00640136" w:rsidP="00640136">
            <w:pPr>
              <w:widowControl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1244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Anti HVA IgM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B82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CCBD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12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4713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48AA2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  <w:tr w:rsidR="00640136" w:rsidRPr="00640136" w14:paraId="07EE3B12" w14:textId="77777777" w:rsidTr="00416227">
        <w:trPr>
          <w:jc w:val="center"/>
        </w:trPr>
        <w:tc>
          <w:tcPr>
            <w:tcW w:w="7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921F" w14:textId="5098BDC2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b/>
                <w:bCs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2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6D14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FF0000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TRIGLICERES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36C7D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eastAsia="Arial" w:hAnsi="Arial" w:cs="Arial"/>
                <w:i/>
                <w:iCs/>
                <w:color w:val="auto"/>
                <w:sz w:val="18"/>
                <w:szCs w:val="18"/>
                <w:lang w:eastAsia="pt-BR"/>
              </w:rPr>
            </w:pPr>
            <w:r w:rsidRPr="00640136"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B12F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jc w:val="center"/>
              <w:rPr>
                <w:rFonts w:ascii="Arial" w:hAnsi="Arial" w:cs="Arial"/>
                <w:sz w:val="18"/>
                <w:szCs w:val="18"/>
                <w:lang w:eastAsia="pt-BR"/>
              </w:rPr>
            </w:pPr>
            <w:r w:rsidRPr="00640136">
              <w:rPr>
                <w:rFonts w:ascii="Arial" w:hAnsi="Arial" w:cs="Arial"/>
                <w:sz w:val="18"/>
                <w:szCs w:val="18"/>
                <w:lang w:eastAsia="pt-BR"/>
              </w:rPr>
              <w:t>75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B0D47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6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90EED" w14:textId="77777777" w:rsidR="00640136" w:rsidRPr="00640136" w:rsidRDefault="00640136" w:rsidP="00640136">
            <w:pPr>
              <w:widowControl w:val="0"/>
              <w:suppressAutoHyphens w:val="0"/>
              <w:spacing w:before="120" w:afterLines="120" w:after="288" w:line="276" w:lineRule="auto"/>
              <w:ind w:firstLine="24"/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eastAsia="pt-BR"/>
              </w:rPr>
            </w:pPr>
          </w:p>
        </w:tc>
      </w:tr>
    </w:tbl>
    <w:p w14:paraId="39928C7A" w14:textId="075935A5" w:rsidR="00914BB0" w:rsidRPr="0096123D" w:rsidRDefault="00171213" w:rsidP="00171213">
      <w:pPr>
        <w:pStyle w:val="Nivel2"/>
        <w:numPr>
          <w:ilvl w:val="0"/>
          <w:numId w:val="0"/>
        </w:num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br/>
      </w:r>
    </w:p>
    <w:p w14:paraId="576690B1" w14:textId="75282BB8" w:rsidR="00403BFD" w:rsidRDefault="00403BFD" w:rsidP="00403BFD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88FE716" w14:textId="597C0797" w:rsidR="00403BFD" w:rsidRPr="00BB7A7C" w:rsidRDefault="00914BB0" w:rsidP="00914BB0">
      <w:pPr>
        <w:tabs>
          <w:tab w:val="left" w:pos="717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E166D24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>
        <w:rPr>
          <w:rFonts w:ascii="Arial" w:hAnsi="Arial" w:cs="Arial"/>
          <w:sz w:val="20"/>
          <w:szCs w:val="20"/>
        </w:rPr>
        <w:t>:</w:t>
      </w:r>
    </w:p>
    <w:p w14:paraId="2D65CC4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355B9817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15E67656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45567BC3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21D6BC5C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604EB1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5BAB641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26EEB59B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2EB9B48E" w14:textId="77777777" w:rsidR="00403BFD" w:rsidRPr="00BB7A7C" w:rsidRDefault="00403BFD" w:rsidP="00403BF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25507CBC" w14:textId="77777777" w:rsidR="00403BFD" w:rsidRPr="00F94331" w:rsidRDefault="00403BFD" w:rsidP="00403BFD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FA544A3" w14:textId="77777777" w:rsidR="00685577" w:rsidRDefault="00403BFD" w:rsidP="00403BFD">
      <w:pPr>
        <w:spacing w:line="360" w:lineRule="auto"/>
        <w:rPr>
          <w:rFonts w:ascii="Arial" w:hAnsi="Arial" w:cs="Arial"/>
          <w:sz w:val="22"/>
          <w:szCs w:val="22"/>
        </w:rPr>
      </w:pPr>
      <w:r w:rsidRPr="00F94331">
        <w:rPr>
          <w:rFonts w:ascii="Arial" w:eastAsia="Arial" w:hAnsi="Arial" w:cs="Arial"/>
          <w:sz w:val="22"/>
          <w:szCs w:val="22"/>
        </w:rPr>
        <w:lastRenderedPageBreak/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</w:p>
    <w:p w14:paraId="74E618B1" w14:textId="417ED6F5" w:rsidR="00685577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Declaro que tomei conhecimento do cronograma de entrega e demais especificações exigidas no Termo de Referência e que os materiais ofertados atendem plenamente ao solicitado.</w:t>
      </w:r>
      <w:r w:rsidR="00403BFD" w:rsidRPr="00F94331">
        <w:rPr>
          <w:rFonts w:ascii="Arial" w:hAnsi="Arial" w:cs="Arial"/>
          <w:sz w:val="22"/>
          <w:szCs w:val="22"/>
        </w:rPr>
        <w:tab/>
      </w:r>
    </w:p>
    <w:p w14:paraId="2D39AF21" w14:textId="77777777" w:rsidR="00C3677A" w:rsidRDefault="00685577" w:rsidP="00403BF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</w:t>
      </w:r>
    </w:p>
    <w:p w14:paraId="1BCE0746" w14:textId="37B5EA61" w:rsidR="00403BFD" w:rsidRPr="00F94331" w:rsidRDefault="00C3677A" w:rsidP="00403BF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03BFD" w:rsidRPr="00F94331">
        <w:rPr>
          <w:rFonts w:ascii="Arial" w:hAnsi="Arial" w:cs="Arial"/>
          <w:sz w:val="22"/>
          <w:szCs w:val="22"/>
        </w:rPr>
        <w:t>Data</w:t>
      </w:r>
      <w:r w:rsidR="00B21BE5">
        <w:rPr>
          <w:rFonts w:ascii="Arial" w:hAnsi="Arial" w:cs="Arial"/>
          <w:sz w:val="22"/>
          <w:szCs w:val="22"/>
        </w:rPr>
        <w:t xml:space="preserve"> </w:t>
      </w:r>
    </w:p>
    <w:p w14:paraId="0F3FA736" w14:textId="77777777" w:rsidR="00403BFD" w:rsidRPr="00F94331" w:rsidRDefault="00403BFD" w:rsidP="00403BFD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2C5CFE4B" w14:textId="0C264FD5" w:rsidR="007B026E" w:rsidRPr="00403BFD" w:rsidRDefault="00403BFD" w:rsidP="00B21BE5">
      <w:pPr>
        <w:spacing w:line="360" w:lineRule="auto"/>
        <w:rPr>
          <w:color w:val="auto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7B026E" w:rsidRPr="00403BFD" w:rsidSect="003971FB">
      <w:headerReference w:type="default" r:id="rId7"/>
      <w:footerReference w:type="default" r:id="rId8"/>
      <w:pgSz w:w="12240" w:h="15840"/>
      <w:pgMar w:top="1135" w:right="758" w:bottom="426" w:left="1276" w:header="708" w:footer="3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0EFAF" w14:textId="77777777" w:rsidR="00417E2E" w:rsidRDefault="00417E2E">
      <w:r>
        <w:separator/>
      </w:r>
    </w:p>
  </w:endnote>
  <w:endnote w:type="continuationSeparator" w:id="0">
    <w:p w14:paraId="484E091B" w14:textId="77777777" w:rsidR="00417E2E" w:rsidRDefault="0041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wis721 BT">
    <w:altName w:val="Segoe Script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F157" w14:textId="120849CA" w:rsidR="00600B66" w:rsidRPr="006F4954" w:rsidRDefault="00600B66" w:rsidP="006F4954">
    <w:pPr>
      <w:pStyle w:val="Rodap"/>
    </w:pPr>
    <w:bookmarkStart w:id="0" w:name="_Hlk135299665"/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12B5" w14:textId="77777777" w:rsidR="00417E2E" w:rsidRDefault="00417E2E">
      <w:r>
        <w:separator/>
      </w:r>
    </w:p>
  </w:footnote>
  <w:footnote w:type="continuationSeparator" w:id="0">
    <w:p w14:paraId="7275EAA5" w14:textId="77777777" w:rsidR="00417E2E" w:rsidRDefault="0041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9BBB" w14:textId="1165D4C8" w:rsidR="00A758FE" w:rsidRPr="00B21BE5" w:rsidRDefault="00000000" w:rsidP="00B21BE5">
    <w:pPr>
      <w:pStyle w:val="Cabealho"/>
      <w:jc w:val="center"/>
      <w:rPr>
        <w:rFonts w:ascii="Arial" w:eastAsia="Swis721 BT" w:hAnsi="Arial" w:cs="Arial"/>
        <w:b/>
        <w:color w:val="FF0000"/>
      </w:rPr>
    </w:pPr>
    <w:r>
      <w:rPr>
        <w:rFonts w:ascii="Arial" w:hAnsi="Arial" w:cs="Arial"/>
      </w:rPr>
      <w:pict w14:anchorId="020071F4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383.15pt;margin-top:-18.35pt;width:116.4pt;height:57.3pt;z-index:1;mso-wrap-distance-left:9.05pt;mso-wrap-distance-right:9.05pt" stroked="f">
          <v:fill opacity="0" color2="black"/>
          <v:textbox style="mso-next-textbox:#_x0000_s1025" inset="7.8pt,4.2pt,7.8pt,4.2pt">
            <w:txbxContent>
              <w:p w14:paraId="10B2BED2" w14:textId="77777777" w:rsidR="00A758FE" w:rsidRDefault="00A758FE"/>
            </w:txbxContent>
          </v:textbox>
        </v:shape>
      </w:pict>
    </w:r>
    <w:r w:rsidR="004C1F6C" w:rsidRPr="00B21BE5">
      <w:rPr>
        <w:rFonts w:ascii="Arial" w:eastAsia="Swis721 BT" w:hAnsi="Arial" w:cs="Arial"/>
        <w:b/>
        <w:color w:val="FF0000"/>
      </w:rPr>
      <w:t>TIMBRE DA EMPRESA</w:t>
    </w:r>
  </w:p>
  <w:p w14:paraId="5A3F1811" w14:textId="77777777" w:rsidR="00A758FE" w:rsidRDefault="00A758FE">
    <w:pPr>
      <w:pStyle w:val="Cabealho"/>
      <w:tabs>
        <w:tab w:val="left" w:pos="1905"/>
        <w:tab w:val="left" w:pos="6804"/>
      </w:tabs>
      <w:jc w:val="center"/>
    </w:pPr>
    <w:r>
      <w:rPr>
        <w:rFonts w:ascii="Swis721 BT" w:eastAsia="Swis721 BT" w:hAnsi="Swis721 BT" w:cs="Swis721 BT"/>
        <w:bCs/>
        <w:color w:val="FF000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52E2A"/>
    <w:rsid w:val="00061996"/>
    <w:rsid w:val="00065009"/>
    <w:rsid w:val="000866FB"/>
    <w:rsid w:val="000871D0"/>
    <w:rsid w:val="000A1687"/>
    <w:rsid w:val="000A2874"/>
    <w:rsid w:val="000B4341"/>
    <w:rsid w:val="000C15C6"/>
    <w:rsid w:val="000C64F1"/>
    <w:rsid w:val="000C6DE5"/>
    <w:rsid w:val="001029E4"/>
    <w:rsid w:val="00106E46"/>
    <w:rsid w:val="00111925"/>
    <w:rsid w:val="00116042"/>
    <w:rsid w:val="001303A1"/>
    <w:rsid w:val="00134D50"/>
    <w:rsid w:val="00137A8D"/>
    <w:rsid w:val="001651B9"/>
    <w:rsid w:val="001656C5"/>
    <w:rsid w:val="00171213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D213F"/>
    <w:rsid w:val="001E17EE"/>
    <w:rsid w:val="001F15C7"/>
    <w:rsid w:val="001F164D"/>
    <w:rsid w:val="001F3C47"/>
    <w:rsid w:val="00211E96"/>
    <w:rsid w:val="002156E1"/>
    <w:rsid w:val="0022192B"/>
    <w:rsid w:val="0022692E"/>
    <w:rsid w:val="002330FC"/>
    <w:rsid w:val="002436E6"/>
    <w:rsid w:val="00246DD9"/>
    <w:rsid w:val="00255B7C"/>
    <w:rsid w:val="00263333"/>
    <w:rsid w:val="0026492D"/>
    <w:rsid w:val="00281039"/>
    <w:rsid w:val="002860E2"/>
    <w:rsid w:val="00291863"/>
    <w:rsid w:val="00291B9E"/>
    <w:rsid w:val="00295D7F"/>
    <w:rsid w:val="00296A15"/>
    <w:rsid w:val="002A381F"/>
    <w:rsid w:val="002A51D6"/>
    <w:rsid w:val="002B7B9C"/>
    <w:rsid w:val="002C3D08"/>
    <w:rsid w:val="002C7DA5"/>
    <w:rsid w:val="002D1647"/>
    <w:rsid w:val="002F7CB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1046"/>
    <w:rsid w:val="0039434A"/>
    <w:rsid w:val="00394F98"/>
    <w:rsid w:val="00396C38"/>
    <w:rsid w:val="003971FB"/>
    <w:rsid w:val="003A13A1"/>
    <w:rsid w:val="003A6C50"/>
    <w:rsid w:val="003B612E"/>
    <w:rsid w:val="003B64E0"/>
    <w:rsid w:val="003C4650"/>
    <w:rsid w:val="003C58EE"/>
    <w:rsid w:val="003D3133"/>
    <w:rsid w:val="003D5424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03BFD"/>
    <w:rsid w:val="0041657D"/>
    <w:rsid w:val="00416967"/>
    <w:rsid w:val="00417E2E"/>
    <w:rsid w:val="0042490F"/>
    <w:rsid w:val="004334B5"/>
    <w:rsid w:val="00433A49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3160"/>
    <w:rsid w:val="00486A7E"/>
    <w:rsid w:val="00491F94"/>
    <w:rsid w:val="004A08CB"/>
    <w:rsid w:val="004B3478"/>
    <w:rsid w:val="004C06D8"/>
    <w:rsid w:val="004C1F6C"/>
    <w:rsid w:val="004C29F7"/>
    <w:rsid w:val="004E1B3D"/>
    <w:rsid w:val="004E2037"/>
    <w:rsid w:val="004F5788"/>
    <w:rsid w:val="00500B27"/>
    <w:rsid w:val="0050354C"/>
    <w:rsid w:val="00504BB0"/>
    <w:rsid w:val="00505A63"/>
    <w:rsid w:val="005079C3"/>
    <w:rsid w:val="00510658"/>
    <w:rsid w:val="00517B19"/>
    <w:rsid w:val="00525683"/>
    <w:rsid w:val="005265DB"/>
    <w:rsid w:val="00532B43"/>
    <w:rsid w:val="00533F42"/>
    <w:rsid w:val="00534B3E"/>
    <w:rsid w:val="00536AFC"/>
    <w:rsid w:val="00541BAC"/>
    <w:rsid w:val="005449D6"/>
    <w:rsid w:val="005531C7"/>
    <w:rsid w:val="00560E53"/>
    <w:rsid w:val="005638B0"/>
    <w:rsid w:val="00571298"/>
    <w:rsid w:val="00572709"/>
    <w:rsid w:val="00576A30"/>
    <w:rsid w:val="00577C08"/>
    <w:rsid w:val="005A430E"/>
    <w:rsid w:val="005A6B50"/>
    <w:rsid w:val="005A719F"/>
    <w:rsid w:val="005B6F29"/>
    <w:rsid w:val="005C36B5"/>
    <w:rsid w:val="005D1FFE"/>
    <w:rsid w:val="005D45A6"/>
    <w:rsid w:val="005D57B1"/>
    <w:rsid w:val="005D6AAA"/>
    <w:rsid w:val="005D6B1A"/>
    <w:rsid w:val="005E24A0"/>
    <w:rsid w:val="005E5E4B"/>
    <w:rsid w:val="005E77B7"/>
    <w:rsid w:val="005F21C6"/>
    <w:rsid w:val="005F23D2"/>
    <w:rsid w:val="005F5C63"/>
    <w:rsid w:val="00600B66"/>
    <w:rsid w:val="00606DAD"/>
    <w:rsid w:val="006125B0"/>
    <w:rsid w:val="00612C9C"/>
    <w:rsid w:val="0061360F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136"/>
    <w:rsid w:val="00640952"/>
    <w:rsid w:val="00642DD1"/>
    <w:rsid w:val="00643168"/>
    <w:rsid w:val="00645ED7"/>
    <w:rsid w:val="006508D1"/>
    <w:rsid w:val="00652D4C"/>
    <w:rsid w:val="00667B76"/>
    <w:rsid w:val="00685577"/>
    <w:rsid w:val="00693093"/>
    <w:rsid w:val="00693A30"/>
    <w:rsid w:val="00695931"/>
    <w:rsid w:val="006A1656"/>
    <w:rsid w:val="006A4F9C"/>
    <w:rsid w:val="006B1100"/>
    <w:rsid w:val="006B7AA6"/>
    <w:rsid w:val="006B7C2C"/>
    <w:rsid w:val="006C34FD"/>
    <w:rsid w:val="006D2F6E"/>
    <w:rsid w:val="006D6CA0"/>
    <w:rsid w:val="006E58B3"/>
    <w:rsid w:val="006F0A08"/>
    <w:rsid w:val="006F3F34"/>
    <w:rsid w:val="006F4954"/>
    <w:rsid w:val="006F511D"/>
    <w:rsid w:val="00704FFB"/>
    <w:rsid w:val="00706090"/>
    <w:rsid w:val="007074E4"/>
    <w:rsid w:val="0071242C"/>
    <w:rsid w:val="007134D5"/>
    <w:rsid w:val="0072597D"/>
    <w:rsid w:val="0073165D"/>
    <w:rsid w:val="00735BBA"/>
    <w:rsid w:val="00745DE4"/>
    <w:rsid w:val="00755E3A"/>
    <w:rsid w:val="007564FE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A5BC7"/>
    <w:rsid w:val="007B026E"/>
    <w:rsid w:val="007B13B1"/>
    <w:rsid w:val="007B56BF"/>
    <w:rsid w:val="007C2810"/>
    <w:rsid w:val="007E2468"/>
    <w:rsid w:val="007F222F"/>
    <w:rsid w:val="007F229A"/>
    <w:rsid w:val="0080726F"/>
    <w:rsid w:val="008236F7"/>
    <w:rsid w:val="008245EA"/>
    <w:rsid w:val="0083189C"/>
    <w:rsid w:val="008341DF"/>
    <w:rsid w:val="0085437B"/>
    <w:rsid w:val="00857200"/>
    <w:rsid w:val="00860388"/>
    <w:rsid w:val="00861DFC"/>
    <w:rsid w:val="00865571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4BB0"/>
    <w:rsid w:val="009169D2"/>
    <w:rsid w:val="0091792A"/>
    <w:rsid w:val="00920E1E"/>
    <w:rsid w:val="009222E5"/>
    <w:rsid w:val="00925861"/>
    <w:rsid w:val="00935741"/>
    <w:rsid w:val="009436BC"/>
    <w:rsid w:val="009455EF"/>
    <w:rsid w:val="00945FD5"/>
    <w:rsid w:val="009465C3"/>
    <w:rsid w:val="0095699A"/>
    <w:rsid w:val="00965E20"/>
    <w:rsid w:val="00972905"/>
    <w:rsid w:val="00973C11"/>
    <w:rsid w:val="00974273"/>
    <w:rsid w:val="00984E56"/>
    <w:rsid w:val="00985AF4"/>
    <w:rsid w:val="00994B63"/>
    <w:rsid w:val="009951D9"/>
    <w:rsid w:val="0099678A"/>
    <w:rsid w:val="00996CDC"/>
    <w:rsid w:val="009C3EF2"/>
    <w:rsid w:val="009D59BD"/>
    <w:rsid w:val="009E1431"/>
    <w:rsid w:val="009E466F"/>
    <w:rsid w:val="009E541B"/>
    <w:rsid w:val="009E6AB6"/>
    <w:rsid w:val="009E770D"/>
    <w:rsid w:val="00A04F5E"/>
    <w:rsid w:val="00A06035"/>
    <w:rsid w:val="00A30A43"/>
    <w:rsid w:val="00A320A1"/>
    <w:rsid w:val="00A420EA"/>
    <w:rsid w:val="00A42455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214A"/>
    <w:rsid w:val="00A93909"/>
    <w:rsid w:val="00A93FD7"/>
    <w:rsid w:val="00AA3A20"/>
    <w:rsid w:val="00AB2AF6"/>
    <w:rsid w:val="00AB59A6"/>
    <w:rsid w:val="00AC12A5"/>
    <w:rsid w:val="00AD044B"/>
    <w:rsid w:val="00AE19FD"/>
    <w:rsid w:val="00AE3432"/>
    <w:rsid w:val="00AE5F3D"/>
    <w:rsid w:val="00AE7F5C"/>
    <w:rsid w:val="00B00042"/>
    <w:rsid w:val="00B02028"/>
    <w:rsid w:val="00B033BE"/>
    <w:rsid w:val="00B0419B"/>
    <w:rsid w:val="00B064FC"/>
    <w:rsid w:val="00B102F8"/>
    <w:rsid w:val="00B16B54"/>
    <w:rsid w:val="00B16FEF"/>
    <w:rsid w:val="00B21BE5"/>
    <w:rsid w:val="00B30BE8"/>
    <w:rsid w:val="00B370A9"/>
    <w:rsid w:val="00B42F92"/>
    <w:rsid w:val="00B441E7"/>
    <w:rsid w:val="00B44734"/>
    <w:rsid w:val="00B52101"/>
    <w:rsid w:val="00B64A7A"/>
    <w:rsid w:val="00B706A5"/>
    <w:rsid w:val="00B710CE"/>
    <w:rsid w:val="00B77AD3"/>
    <w:rsid w:val="00B817B8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2CA6"/>
    <w:rsid w:val="00C05802"/>
    <w:rsid w:val="00C102AA"/>
    <w:rsid w:val="00C10BBE"/>
    <w:rsid w:val="00C1499A"/>
    <w:rsid w:val="00C320A1"/>
    <w:rsid w:val="00C3677A"/>
    <w:rsid w:val="00C37410"/>
    <w:rsid w:val="00C51CB8"/>
    <w:rsid w:val="00C649FA"/>
    <w:rsid w:val="00C74CC0"/>
    <w:rsid w:val="00C83D7C"/>
    <w:rsid w:val="00C846FA"/>
    <w:rsid w:val="00C86487"/>
    <w:rsid w:val="00C86871"/>
    <w:rsid w:val="00C91690"/>
    <w:rsid w:val="00C94FA0"/>
    <w:rsid w:val="00C96D36"/>
    <w:rsid w:val="00CB1D62"/>
    <w:rsid w:val="00CB234A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CF264D"/>
    <w:rsid w:val="00D0003E"/>
    <w:rsid w:val="00D12008"/>
    <w:rsid w:val="00D268D2"/>
    <w:rsid w:val="00D458EF"/>
    <w:rsid w:val="00D45ADF"/>
    <w:rsid w:val="00D61EEA"/>
    <w:rsid w:val="00D63AF3"/>
    <w:rsid w:val="00D658DE"/>
    <w:rsid w:val="00D65952"/>
    <w:rsid w:val="00D71172"/>
    <w:rsid w:val="00D72E53"/>
    <w:rsid w:val="00D7446F"/>
    <w:rsid w:val="00D77BC7"/>
    <w:rsid w:val="00D872D1"/>
    <w:rsid w:val="00D90F5B"/>
    <w:rsid w:val="00DA7A4A"/>
    <w:rsid w:val="00DB52DE"/>
    <w:rsid w:val="00DD176B"/>
    <w:rsid w:val="00DD4430"/>
    <w:rsid w:val="00DD45B8"/>
    <w:rsid w:val="00DE02C5"/>
    <w:rsid w:val="00DF2631"/>
    <w:rsid w:val="00DF7C38"/>
    <w:rsid w:val="00E0750E"/>
    <w:rsid w:val="00E10632"/>
    <w:rsid w:val="00E12CB6"/>
    <w:rsid w:val="00E16F43"/>
    <w:rsid w:val="00E22270"/>
    <w:rsid w:val="00E22859"/>
    <w:rsid w:val="00E258DB"/>
    <w:rsid w:val="00E27EAF"/>
    <w:rsid w:val="00E351DB"/>
    <w:rsid w:val="00E42654"/>
    <w:rsid w:val="00E45DA6"/>
    <w:rsid w:val="00E60327"/>
    <w:rsid w:val="00E70962"/>
    <w:rsid w:val="00E7139F"/>
    <w:rsid w:val="00E80341"/>
    <w:rsid w:val="00E96B5A"/>
    <w:rsid w:val="00EA2DDA"/>
    <w:rsid w:val="00EB09E4"/>
    <w:rsid w:val="00EB5FA1"/>
    <w:rsid w:val="00EC453D"/>
    <w:rsid w:val="00ED346C"/>
    <w:rsid w:val="00ED58E5"/>
    <w:rsid w:val="00ED6EBE"/>
    <w:rsid w:val="00ED74FD"/>
    <w:rsid w:val="00EE292D"/>
    <w:rsid w:val="00EE2B0A"/>
    <w:rsid w:val="00EF2178"/>
    <w:rsid w:val="00EF44F8"/>
    <w:rsid w:val="00F021D7"/>
    <w:rsid w:val="00F06983"/>
    <w:rsid w:val="00F07B9B"/>
    <w:rsid w:val="00F16AE9"/>
    <w:rsid w:val="00F23646"/>
    <w:rsid w:val="00F2574C"/>
    <w:rsid w:val="00F258CE"/>
    <w:rsid w:val="00F30D68"/>
    <w:rsid w:val="00F33C9D"/>
    <w:rsid w:val="00F40C25"/>
    <w:rsid w:val="00F4570C"/>
    <w:rsid w:val="00F47BFD"/>
    <w:rsid w:val="00F51D0F"/>
    <w:rsid w:val="00F51D39"/>
    <w:rsid w:val="00F53D5A"/>
    <w:rsid w:val="00F56A49"/>
    <w:rsid w:val="00F57857"/>
    <w:rsid w:val="00F7400E"/>
    <w:rsid w:val="00F74D78"/>
    <w:rsid w:val="00F74DF9"/>
    <w:rsid w:val="00F756B0"/>
    <w:rsid w:val="00F77F94"/>
    <w:rsid w:val="00F8328E"/>
    <w:rsid w:val="00F856BE"/>
    <w:rsid w:val="00F94529"/>
    <w:rsid w:val="00FA4E24"/>
    <w:rsid w:val="00FB4F47"/>
    <w:rsid w:val="00FB5948"/>
    <w:rsid w:val="00FB5CDF"/>
    <w:rsid w:val="00FC2D74"/>
    <w:rsid w:val="00FC5535"/>
    <w:rsid w:val="00FD1463"/>
    <w:rsid w:val="00FD1B81"/>
    <w:rsid w:val="00FD6319"/>
    <w:rsid w:val="00FE097D"/>
    <w:rsid w:val="00FE0D21"/>
    <w:rsid w:val="00FE1C0B"/>
    <w:rsid w:val="00FE1C8B"/>
    <w:rsid w:val="00F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335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Isabela da Silva Ultramari</cp:lastModifiedBy>
  <cp:revision>176</cp:revision>
  <cp:lastPrinted>2024-05-06T16:50:00Z</cp:lastPrinted>
  <dcterms:created xsi:type="dcterms:W3CDTF">2024-04-19T16:40:00Z</dcterms:created>
  <dcterms:modified xsi:type="dcterms:W3CDTF">2026-05-13T13:44:00Z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